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68EBE" w14:textId="77777777" w:rsidR="00844BD8" w:rsidRPr="0015336B" w:rsidRDefault="00844BD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E241390" w14:textId="4B6D8DB6" w:rsidR="0015336B" w:rsidRPr="0015336B" w:rsidRDefault="0015336B" w:rsidP="0015336B">
      <w:pPr>
        <w:ind w:left="4390" w:right="3375" w:hanging="97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t>Anwar Hays</w:t>
      </w:r>
    </w:p>
    <w:p w14:paraId="3C05B285" w14:textId="77777777" w:rsidR="0015336B" w:rsidRPr="0015336B" w:rsidRDefault="00C34642" w:rsidP="0015336B">
      <w:pPr>
        <w:ind w:left="4390" w:right="3375" w:hanging="97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t>P.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 Box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1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673</w:t>
      </w:r>
      <w:r w:rsidRPr="0015336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15336B">
        <w:rPr>
          <w:rFonts w:asciiTheme="minorHAnsi" w:eastAsia="Microsoft Sans Serif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aha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FL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32011</w:t>
      </w:r>
      <w:r w:rsidRPr="0015336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15336B">
        <w:rPr>
          <w:rFonts w:asciiTheme="minorHAnsi" w:eastAsia="Microsoft Sans Serif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8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0.991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.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5187</w:t>
      </w:r>
    </w:p>
    <w:p w14:paraId="2FB4BA9A" w14:textId="60FC77F2" w:rsidR="00844BD8" w:rsidRPr="0015336B" w:rsidRDefault="0015336B" w:rsidP="0015336B">
      <w:pPr>
        <w:ind w:left="4390" w:right="3375" w:hanging="972"/>
        <w:jc w:val="center"/>
        <w:rPr>
          <w:rFonts w:asciiTheme="minorHAnsi" w:eastAsia="Arial Narrow" w:hAnsiTheme="minorHAnsi" w:cstheme="minorHAnsi"/>
          <w:spacing w:val="1"/>
          <w:sz w:val="22"/>
          <w:szCs w:val="22"/>
        </w:rPr>
      </w:pPr>
      <w:hyperlink r:id="rId7" w:history="1">
        <w:r w:rsidRPr="0015336B">
          <w:rPr>
            <w:rStyle w:val="Hyperlink"/>
            <w:rFonts w:asciiTheme="minorHAnsi" w:eastAsia="Arial Narrow" w:hAnsiTheme="minorHAnsi" w:cstheme="minorHAnsi"/>
            <w:color w:val="auto"/>
            <w:spacing w:val="1"/>
            <w:sz w:val="22"/>
            <w:szCs w:val="22"/>
          </w:rPr>
          <w:t>anwar@gmail.com</w:t>
        </w:r>
      </w:hyperlink>
    </w:p>
    <w:p w14:paraId="50927620" w14:textId="77777777" w:rsidR="0015336B" w:rsidRPr="0015336B" w:rsidRDefault="0015336B" w:rsidP="0015336B">
      <w:pPr>
        <w:ind w:left="4390" w:right="3375" w:hanging="972"/>
        <w:jc w:val="center"/>
        <w:rPr>
          <w:rFonts w:asciiTheme="minorHAnsi" w:eastAsia="Arial Narrow" w:hAnsiTheme="minorHAnsi" w:cstheme="minorHAnsi"/>
          <w:sz w:val="22"/>
          <w:szCs w:val="22"/>
        </w:rPr>
      </w:pPr>
    </w:p>
    <w:p w14:paraId="43677093" w14:textId="77777777" w:rsidR="00844BD8" w:rsidRPr="0015336B" w:rsidRDefault="00C34642">
      <w:pPr>
        <w:spacing w:before="21"/>
        <w:ind w:left="3412" w:right="341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pacing w:val="-1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Manage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-1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/</w:t>
      </w:r>
      <w:r w:rsidRPr="001533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ir</w:t>
      </w:r>
      <w:r w:rsidRPr="0015336B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ec</w:t>
      </w:r>
      <w:r w:rsidRPr="0015336B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b/>
          <w:spacing w:val="4"/>
          <w:w w:val="99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w w:val="99"/>
          <w:sz w:val="22"/>
          <w:szCs w:val="22"/>
        </w:rPr>
        <w:t>r</w:t>
      </w:r>
    </w:p>
    <w:p w14:paraId="72568DF1" w14:textId="006E33EA" w:rsidR="00844BD8" w:rsidRPr="0015336B" w:rsidRDefault="00C34642">
      <w:pPr>
        <w:spacing w:before="85" w:line="240" w:lineRule="exact"/>
        <w:ind w:left="226" w:right="22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ynamic, ve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sat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le, han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s-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n 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am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anager</w:t>
      </w:r>
      <w:r w:rsidRPr="0015336B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ho le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ds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teams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to 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esign and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imp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ement suc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essful IT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ojec</w:t>
      </w:r>
      <w:r w:rsidRPr="0015336B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that align business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d IT obj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ctives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nd deliver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apid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lts</w:t>
      </w:r>
    </w:p>
    <w:p w14:paraId="7D904EE2" w14:textId="77777777" w:rsidR="00844BD8" w:rsidRPr="0015336B" w:rsidRDefault="00844BD8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42F2984" w14:textId="77777777" w:rsidR="00844BD8" w:rsidRPr="0015336B" w:rsidRDefault="00C34642">
      <w:pPr>
        <w:ind w:left="2872" w:right="287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oject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ment</w:t>
      </w:r>
      <w:r w:rsidRPr="0015336B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| St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gic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Planning | P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ment</w:t>
      </w:r>
    </w:p>
    <w:p w14:paraId="405878B5" w14:textId="77777777" w:rsidR="00844BD8" w:rsidRPr="0015336B" w:rsidRDefault="00844BD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D1B83BC" w14:textId="77777777" w:rsidR="00844BD8" w:rsidRPr="0015336B" w:rsidRDefault="00C34642">
      <w:pPr>
        <w:spacing w:line="240" w:lineRule="exact"/>
        <w:ind w:left="120" w:right="8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t>Energet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ted,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Sen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 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ram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ager 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trate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der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anage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 and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sk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.  </w:t>
      </w:r>
      <w:r w:rsidRPr="0015336B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and-p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by</w:t>
      </w:r>
      <w:r w:rsidRPr="0015336B">
        <w:rPr>
          <w:rFonts w:asciiTheme="minorHAnsi" w:eastAsia="Arial Narrow" w:hAnsiTheme="minorHAnsi" w:cstheme="minorHAnsi"/>
          <w:spacing w:val="37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team</w:t>
      </w:r>
      <w:r w:rsidRPr="0015336B">
        <w:rPr>
          <w:rFonts w:asciiTheme="minorHAnsi" w:eastAsia="Arial Narrow" w:hAnsiTheme="minorHAnsi" w:cstheme="minorHAnsi"/>
          <w:spacing w:val="37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turn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around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unde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perfor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progra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;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eader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no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ead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ful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 bu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 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 and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aff. </w:t>
      </w:r>
      <w:r w:rsidRPr="0015336B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ho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he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ap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et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een bu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 and te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hno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gy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 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pert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prog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s and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urrent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gh-q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progr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 bu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 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nterpr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e-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el 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sy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ow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3997DD1" w14:textId="77777777" w:rsidR="00844BD8" w:rsidRPr="0015336B" w:rsidRDefault="00844BD8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27C8F71" w14:textId="68DD43B4" w:rsidR="00844BD8" w:rsidRPr="0015336B" w:rsidRDefault="00C34642">
      <w:pPr>
        <w:ind w:left="102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spacing w:val="12"/>
          <w:w w:val="14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nt         </w:t>
      </w:r>
      <w:r w:rsidRPr="0015336B">
        <w:rPr>
          <w:rFonts w:asciiTheme="minorHAnsi" w:eastAsia="Arial Narrow" w:hAnsiTheme="minorHAnsi" w:cstheme="minorHAnsi"/>
          <w:spacing w:val="46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w w:val="149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Turnaround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s               </w:t>
      </w:r>
      <w:r w:rsidRPr="0015336B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w w:val="149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Staff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&amp;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our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</w:p>
    <w:p w14:paraId="2F97DE0F" w14:textId="10D604FC" w:rsidR="00844BD8" w:rsidRPr="0015336B" w:rsidRDefault="00C34642">
      <w:pPr>
        <w:spacing w:before="1"/>
        <w:ind w:left="102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spacing w:val="12"/>
          <w:w w:val="14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&amp;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15336B">
        <w:rPr>
          <w:rFonts w:asciiTheme="minorHAnsi" w:eastAsia="Arial Narrow" w:hAnsiTheme="minorHAnsi" w:cstheme="minorHAnsi"/>
          <w:spacing w:val="46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="0015336B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&amp; 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    </w:t>
      </w:r>
      <w:r w:rsidRPr="0015336B">
        <w:rPr>
          <w:rFonts w:asciiTheme="minorHAnsi" w:eastAsia="Arial Narrow" w:hAnsiTheme="minorHAnsi" w:cstheme="minorHAnsi"/>
          <w:spacing w:val="50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w w:val="149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&amp; Wate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eth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</w:p>
    <w:p w14:paraId="702EB09A" w14:textId="30910544" w:rsidR="00844BD8" w:rsidRPr="0015336B" w:rsidRDefault="00C34642">
      <w:pPr>
        <w:spacing w:line="260" w:lineRule="exact"/>
        <w:ind w:left="102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spacing w:val="12"/>
          <w:w w:val="149"/>
          <w:position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t/Bene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t Ana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ys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s         </w:t>
      </w:r>
      <w:r w:rsidRPr="0015336B">
        <w:rPr>
          <w:rFonts w:asciiTheme="minorHAnsi" w:eastAsia="Arial Narrow" w:hAnsiTheme="minorHAnsi" w:cstheme="minorHAnsi"/>
          <w:spacing w:val="46"/>
          <w:position w:val="-1"/>
          <w:sz w:val="22"/>
          <w:szCs w:val="22"/>
        </w:rPr>
        <w:t xml:space="preserve"> </w:t>
      </w:r>
      <w:r w:rsidR="0015336B">
        <w:rPr>
          <w:rFonts w:asciiTheme="minorHAnsi" w:eastAsia="Arial Narrow" w:hAnsiTheme="minorHAnsi" w:cstheme="minorHAnsi"/>
          <w:spacing w:val="46"/>
          <w:position w:val="-1"/>
          <w:sz w:val="22"/>
          <w:szCs w:val="22"/>
        </w:rPr>
        <w:t xml:space="preserve">  </w:t>
      </w:r>
      <w:r w:rsidRPr="0015336B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hange</w:t>
      </w:r>
      <w:r w:rsidRPr="001533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nag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ent                  </w:t>
      </w:r>
      <w:r w:rsidRPr="0015336B">
        <w:rPr>
          <w:rFonts w:asciiTheme="minorHAnsi" w:eastAsia="Arial Narrow" w:hAnsiTheme="minorHAnsi" w:cstheme="minorHAnsi"/>
          <w:spacing w:val="10"/>
          <w:position w:val="-1"/>
          <w:sz w:val="22"/>
          <w:szCs w:val="22"/>
        </w:rPr>
        <w:t xml:space="preserve"> </w:t>
      </w:r>
      <w:r w:rsidR="0015336B">
        <w:rPr>
          <w:rFonts w:ascii="Segoe UI Emoji" w:eastAsia="Century Gothic" w:hAnsi="Segoe UI Emoji" w:cs="Segoe UI Emoji"/>
          <w:w w:val="149"/>
          <w:position w:val="-1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w w:val="149"/>
          <w:position w:val="-1"/>
          <w:sz w:val="22"/>
          <w:szCs w:val="22"/>
        </w:rPr>
        <w:t xml:space="preserve"> </w:t>
      </w:r>
      <w:r w:rsidRPr="0015336B">
        <w:rPr>
          <w:rFonts w:asciiTheme="minorHAnsi" w:eastAsia="Century Gothic" w:hAnsiTheme="minorHAnsi" w:cstheme="minorHAnsi"/>
          <w:spacing w:val="13"/>
          <w:w w:val="149"/>
          <w:position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Sta</w:t>
      </w:r>
      <w:r w:rsidRPr="001533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eho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der </w:t>
      </w:r>
      <w:r w:rsidRPr="001533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nag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ent</w:t>
      </w:r>
    </w:p>
    <w:p w14:paraId="4A39E4E7" w14:textId="77777777" w:rsidR="00844BD8" w:rsidRPr="0015336B" w:rsidRDefault="00844BD8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A0F4D8F" w14:textId="77777777" w:rsidR="00844BD8" w:rsidRPr="0015336B" w:rsidRDefault="00C34642">
      <w:pPr>
        <w:ind w:left="4725" w:right="472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TIFI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</w:t>
      </w:r>
    </w:p>
    <w:p w14:paraId="73B6CB41" w14:textId="4FA59F93" w:rsidR="00844BD8" w:rsidRPr="0015336B" w:rsidRDefault="00C34642" w:rsidP="0015336B">
      <w:pPr>
        <w:spacing w:before="38" w:line="278" w:lineRule="auto"/>
        <w:ind w:left="1973" w:right="197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 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(P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P) ~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nfor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Aud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 (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A) Lean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(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B) Profe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~ IT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V.8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(Ba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)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ed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anner (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FP)</w:t>
      </w:r>
    </w:p>
    <w:p w14:paraId="46A066F0" w14:textId="77777777" w:rsidR="00844BD8" w:rsidRPr="0015336B" w:rsidRDefault="00C34642">
      <w:pPr>
        <w:spacing w:line="300" w:lineRule="exact"/>
        <w:ind w:left="4145" w:right="414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ess</w:t>
      </w:r>
      <w:r w:rsidRPr="0015336B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enc</w:t>
      </w:r>
      <w:r w:rsidRPr="0015336B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e</w:t>
      </w:r>
    </w:p>
    <w:p w14:paraId="1299D570" w14:textId="77777777" w:rsidR="00844BD8" w:rsidRPr="0015336B" w:rsidRDefault="00844BD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29DF1C5" w14:textId="77777777" w:rsidR="00844BD8" w:rsidRPr="0015336B" w:rsidRDefault="00C34642">
      <w:pPr>
        <w:spacing w:before="34"/>
        <w:ind w:left="120" w:right="711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; Bo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ton,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(2011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t)</w:t>
      </w:r>
    </w:p>
    <w:p w14:paraId="7050E25D" w14:textId="713BD68F" w:rsidR="00844BD8" w:rsidRPr="0015336B" w:rsidRDefault="00C34642">
      <w:pPr>
        <w:spacing w:before="2"/>
        <w:ind w:left="120" w:right="6334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F FI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NANC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E / </w:t>
      </w:r>
      <w:r w:rsidRPr="001533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6A08F4C8" w14:textId="1FA31D3E" w:rsidR="00844BD8" w:rsidRPr="0015336B" w:rsidRDefault="00C34642">
      <w:pPr>
        <w:spacing w:before="86"/>
        <w:ind w:left="120" w:right="5952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Sta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t-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p |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ont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act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nagement | P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nagem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nt</w:t>
      </w:r>
    </w:p>
    <w:p w14:paraId="74A3852E" w14:textId="77777777" w:rsidR="00844BD8" w:rsidRPr="0015336B" w:rsidRDefault="00C34642">
      <w:pPr>
        <w:spacing w:before="83"/>
        <w:ind w:left="120" w:right="8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t>Tru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ted 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- and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-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el 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; adds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pare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 ope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dapt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 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egy</w:t>
      </w:r>
      <w:r w:rsidRPr="0015336B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15336B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goa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   Progr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</w:t>
      </w:r>
      <w:r w:rsidRPr="0015336B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ge</w:t>
      </w:r>
      <w:r w:rsidRPr="0015336B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oad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entor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 perfor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ure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th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ed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.   </w:t>
      </w:r>
      <w:r w:rsidRPr="0015336B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 fore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 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rtun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 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sk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ong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h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on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to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ure 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 of 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 goa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0391E76" w14:textId="77777777" w:rsidR="00844BD8" w:rsidRPr="0015336B" w:rsidRDefault="00C34642">
      <w:pPr>
        <w:tabs>
          <w:tab w:val="left" w:pos="820"/>
        </w:tabs>
        <w:spacing w:before="16" w:line="240" w:lineRule="exact"/>
        <w:ind w:left="840" w:right="762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z w:val="22"/>
          <w:szCs w:val="22"/>
        </w:rPr>
        <w:t>Spearhead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of the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t-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 Progr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e;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je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 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q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ent,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ontr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epta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ng.</w:t>
      </w:r>
    </w:p>
    <w:p w14:paraId="6A526C4E" w14:textId="77777777" w:rsidR="00844BD8" w:rsidRPr="0015336B" w:rsidRDefault="00C34642">
      <w:pPr>
        <w:tabs>
          <w:tab w:val="left" w:pos="840"/>
        </w:tabs>
        <w:spacing w:before="73"/>
        <w:ind w:left="840" w:right="293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aptured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6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%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reeng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reneg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ont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new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endo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; en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qua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uran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711EB90" w14:textId="77777777" w:rsidR="00844BD8" w:rsidRPr="0015336B" w:rsidRDefault="00C34642">
      <w:pPr>
        <w:spacing w:before="77"/>
        <w:ind w:left="48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15336B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eeng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ndor 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enhan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qu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ear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t;</w:t>
      </w:r>
    </w:p>
    <w:p w14:paraId="0586DD7D" w14:textId="77777777" w:rsidR="00844BD8" w:rsidRPr="0015336B" w:rsidRDefault="00C34642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anage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ontr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for 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IT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ndors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ng, IT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opera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IT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ent.</w:t>
      </w:r>
    </w:p>
    <w:p w14:paraId="21EBC6B9" w14:textId="77777777" w:rsidR="00844BD8" w:rsidRPr="0015336B" w:rsidRDefault="00844BD8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D337787" w14:textId="77777777" w:rsidR="00844BD8" w:rsidRPr="0015336B" w:rsidRDefault="00C34642">
      <w:pPr>
        <w:ind w:left="120" w:right="6593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ew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o., 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.; T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enton,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(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010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20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1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2)</w:t>
      </w:r>
    </w:p>
    <w:p w14:paraId="6A7D6B74" w14:textId="77777777" w:rsidR="00844BD8" w:rsidRPr="0015336B" w:rsidRDefault="00C34642">
      <w:pPr>
        <w:spacing w:line="240" w:lineRule="exact"/>
        <w:ind w:left="120" w:right="3951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pict w14:anchorId="05E902D1">
          <v:group id="_x0000_s1042" style="position:absolute;left:0;text-align:left;margin-left:34.55pt;margin-top:15.8pt;width:542.9pt;height:0;z-index:-251659264;mso-position-horizontal-relative:page" coordorigin="691,316" coordsize="10858,0">
            <v:shape id="_x0000_s1043" style="position:absolute;left:691;top:316;width:10858;height:0" coordorigin="691,316" coordsize="10858,0" path="m691,316r10858,e" filled="f" strokeweight=".34pt">
              <v:path arrowok="t"/>
            </v:shape>
            <w10:wrap anchorx="page"/>
          </v:group>
        </w:pic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VP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F 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ISE 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ST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RUC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E </w:t>
      </w:r>
      <w:r w:rsidRPr="001533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JE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TS / 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68903341" w14:textId="77777777" w:rsidR="00844BD8" w:rsidRPr="0015336B" w:rsidRDefault="00C34642">
      <w:pPr>
        <w:spacing w:before="86"/>
        <w:ind w:left="120" w:right="4119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pict w14:anchorId="571DC2B3">
          <v:group id="_x0000_s1040" style="position:absolute;left:0;text-align:left;margin-left:34.55pt;margin-top:18.05pt;width:542.9pt;height:0;z-index:-251658240;mso-position-horizontal-relative:page" coordorigin="691,361" coordsize="10858,0">
            <v:shape id="_x0000_s1041" style="position:absolute;left:691;top:361;width:10858;height:0" coordorigin="691,361" coordsize="10858,0" path="m691,361r10858,e" filled="f" strokeweight=".34pt">
              <v:path arrowok="t"/>
            </v:shape>
            <w10:wrap anchorx="page"/>
          </v:group>
        </w:pic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ff-Sho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oject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age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ent |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ultimil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ion-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ollar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gets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lob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l P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aff</w:t>
      </w:r>
    </w:p>
    <w:p w14:paraId="7F0B36F3" w14:textId="77777777" w:rsidR="00844BD8" w:rsidRPr="0015336B" w:rsidRDefault="00C34642">
      <w:pPr>
        <w:spacing w:before="83"/>
        <w:ind w:left="120" w:right="8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lastRenderedPageBreak/>
        <w:t>Top-perfor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gram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ager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ought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reeng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neer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oub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15336B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aged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aff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port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g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tu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4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4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obal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nagers</w:t>
      </w:r>
      <w:r w:rsidRPr="0015336B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depart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et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$15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mil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on.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40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budget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trateg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c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gra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.   </w:t>
      </w:r>
      <w:r w:rsidRPr="0015336B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bed 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sol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that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ded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q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k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um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enue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 opt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on, 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C480F85" w14:textId="77777777" w:rsidR="00844BD8" w:rsidRPr="0015336B" w:rsidRDefault="00C34642">
      <w:pPr>
        <w:tabs>
          <w:tab w:val="left" w:pos="840"/>
        </w:tabs>
        <w:spacing w:before="77"/>
        <w:ind w:left="840" w:right="495" w:hanging="360"/>
        <w:rPr>
          <w:rFonts w:asciiTheme="minorHAnsi" w:eastAsia="Arial Narrow" w:hAnsiTheme="minorHAnsi" w:cstheme="minorHAnsi"/>
          <w:sz w:val="22"/>
          <w:szCs w:val="22"/>
        </w:rPr>
        <w:sectPr w:rsidR="00844BD8" w:rsidRPr="0015336B">
          <w:headerReference w:type="default" r:id="rId8"/>
          <w:pgSz w:w="12240" w:h="15840"/>
          <w:pgMar w:top="900" w:right="600" w:bottom="280" w:left="600" w:header="628" w:footer="0" w:gutter="0"/>
          <w:cols w:space="720"/>
        </w:sect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ogra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70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nfr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app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dor 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at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redu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6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%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3885C47" w14:textId="77777777" w:rsidR="00844BD8" w:rsidRPr="0015336B" w:rsidRDefault="00844BD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148C61E" w14:textId="77777777" w:rsidR="00844BD8" w:rsidRPr="0015336B" w:rsidRDefault="00C34642">
      <w:pPr>
        <w:spacing w:line="240" w:lineRule="exact"/>
        <w:ind w:left="3688" w:right="368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pict w14:anchorId="2BC31E67">
          <v:group id="_x0000_s1038" style="position:absolute;left:0;text-align:left;margin-left:34.55pt;margin-top:74.2pt;width:542.9pt;height:0;z-index:-251657216;mso-position-horizontal-relative:page;mso-position-vertical-relative:page" coordorigin="691,1484" coordsize="10858,0">
            <v:shape id="_x0000_s1039" style="position:absolute;left:691;top:1484;width:10858;height:0" coordorigin="691,1484" coordsize="10858,0" path="m691,1484r10858,e" filled="f" strokeweight="3.1pt">
              <v:path arrowok="t"/>
            </v:shape>
            <w10:wrap anchorx="page" anchory="page"/>
          </v:group>
        </w:pict>
      </w:r>
      <w:hyperlink r:id="rId9">
        <w:r w:rsidRPr="001533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i</w:t>
        </w:r>
        <w:r w:rsidRPr="001533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nf</w:t>
        </w:r>
        <w:r w:rsidRPr="001533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o</w:t>
        </w:r>
        <w:r w:rsidRPr="001533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@</w:t>
        </w:r>
        <w:r w:rsidRPr="001533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greatr</w:t>
        </w:r>
        <w:r w:rsidRPr="001533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e</w:t>
        </w:r>
        <w:r w:rsidRPr="001533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1533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u</w:t>
        </w:r>
        <w:r w:rsidRPr="001533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m</w:t>
        </w:r>
        <w:r w:rsidRPr="001533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e</w:t>
        </w:r>
        <w:r w:rsidRPr="001533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1533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f</w:t>
        </w:r>
        <w:r w:rsidRPr="001533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a</w:t>
        </w:r>
        <w:r w:rsidRPr="001533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1533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t.</w:t>
        </w:r>
        <w:r w:rsidRPr="001533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c</w:t>
        </w:r>
        <w:r w:rsidRPr="001533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o</w:t>
        </w:r>
        <w:r w:rsidRPr="001533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m</w:t>
        </w:r>
      </w:hyperlink>
      <w:r w:rsidRPr="0015336B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15336B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15336B">
        <w:rPr>
          <w:rFonts w:asciiTheme="minorHAnsi" w:eastAsia="Microsoft Sans Serif" w:hAnsiTheme="minorHAnsi" w:cstheme="minorHAnsi"/>
          <w:spacing w:val="1"/>
          <w:position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800.991</w:t>
      </w:r>
      <w:r w:rsidRPr="001533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.</w:t>
      </w:r>
      <w:r w:rsidRPr="0015336B">
        <w:rPr>
          <w:rFonts w:asciiTheme="minorHAnsi" w:eastAsia="Arial Narrow" w:hAnsiTheme="minorHAnsi" w:cstheme="minorHAnsi"/>
          <w:position w:val="-1"/>
          <w:sz w:val="22"/>
          <w:szCs w:val="22"/>
        </w:rPr>
        <w:t>5187</w:t>
      </w:r>
    </w:p>
    <w:p w14:paraId="1FE53AD3" w14:textId="77777777" w:rsidR="00844BD8" w:rsidRPr="0015336B" w:rsidRDefault="00844B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0E86E5" w14:textId="77777777" w:rsidR="00844BD8" w:rsidRPr="0015336B" w:rsidRDefault="00844BD8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2059DBA8" w14:textId="77777777" w:rsidR="00844BD8" w:rsidRPr="0015336B" w:rsidRDefault="00C34642">
      <w:pPr>
        <w:tabs>
          <w:tab w:val="left" w:pos="820"/>
        </w:tabs>
        <w:spacing w:before="39" w:line="240" w:lineRule="exact"/>
        <w:ind w:left="840" w:right="464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z w:val="22"/>
          <w:szCs w:val="22"/>
        </w:rPr>
        <w:t>Led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-fu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butor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 for 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8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0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;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 de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of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sys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24C750E" w14:textId="77777777" w:rsidR="00844BD8" w:rsidRPr="0015336B" w:rsidRDefault="00844B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A335654" w14:textId="77777777" w:rsidR="00844BD8" w:rsidRPr="0015336B" w:rsidRDefault="00C34642">
      <w:pPr>
        <w:tabs>
          <w:tab w:val="left" w:pos="840"/>
        </w:tabs>
        <w:ind w:left="840" w:right="440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pacing w:val="4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6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6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oj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6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ab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is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6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ut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pp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or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$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1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.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2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-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ll</w:t>
      </w:r>
      <w:r w:rsidRPr="0015336B">
        <w:rPr>
          <w:rFonts w:asciiTheme="minorHAnsi" w:eastAsia="Arial Narrow" w:hAnsiTheme="minorHAnsi" w:cstheme="minorHAnsi"/>
          <w:spacing w:val="5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 un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que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fo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hange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hno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ogy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eade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E83AFDA" w14:textId="77777777" w:rsidR="00844BD8" w:rsidRPr="0015336B" w:rsidRDefault="00844BD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CFE2824" w14:textId="77777777" w:rsidR="00844BD8" w:rsidRPr="0015336B" w:rsidRDefault="00C34642">
      <w:pPr>
        <w:ind w:left="441" w:right="473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15336B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$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50-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that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req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K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</w:p>
    <w:p w14:paraId="3D56E723" w14:textId="77777777" w:rsidR="00844BD8" w:rsidRPr="0015336B" w:rsidRDefault="00C34642">
      <w:pPr>
        <w:spacing w:line="240" w:lineRule="exact"/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t>Perfor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(KPI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)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Work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Brea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Stru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9EDFF82" w14:textId="77777777" w:rsidR="00844BD8" w:rsidRPr="0015336B" w:rsidRDefault="00844BD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A6FF73E" w14:textId="77777777" w:rsidR="00844BD8" w:rsidRPr="0015336B" w:rsidRDefault="00C34642">
      <w:pPr>
        <w:ind w:left="120" w:right="5482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t>Apex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Profe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vic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/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roup;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(20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07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2010)</w:t>
      </w:r>
    </w:p>
    <w:p w14:paraId="446CD745" w14:textId="77777777" w:rsidR="00844BD8" w:rsidRPr="0015336B" w:rsidRDefault="00C34642">
      <w:pPr>
        <w:spacing w:line="240" w:lineRule="exact"/>
        <w:ind w:left="120" w:right="4673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pict w14:anchorId="777212EE">
          <v:group id="_x0000_s1036" style="position:absolute;left:0;text-align:left;margin-left:34.55pt;margin-top:15.9pt;width:542.9pt;height:0;z-index:-251656192;mso-position-horizontal-relative:page" coordorigin="691,318" coordsize="10858,0">
            <v:shape id="_x0000_s1037" style="position:absolute;left:691;top:318;width:10858;height:0" coordorigin="691,318" coordsize="10858,0" path="m691,318r10858,e" filled="f" strokeweight=".34pt">
              <v:path arrowok="t"/>
            </v:shape>
            <w10:wrap anchorx="page"/>
          </v:group>
        </w:pic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FI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NANC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L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ST / IT 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JE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 / 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LT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1E8B526D" w14:textId="77777777" w:rsidR="00844BD8" w:rsidRPr="0015336B" w:rsidRDefault="00C34642">
      <w:pPr>
        <w:spacing w:before="88"/>
        <w:ind w:left="120" w:right="4896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pict w14:anchorId="6E4D3988">
          <v:group id="_x0000_s1034" style="position:absolute;left:0;text-align:left;margin-left:34.55pt;margin-top:18.15pt;width:542.9pt;height:0;z-index:-251655168;mso-position-horizontal-relative:page" coordorigin="691,363" coordsize="10858,0">
            <v:shape id="_x0000_s1035" style="position:absolute;left:691;top:363;width:10858;height:0" coordorigin="691,363" coordsize="10858,0" path="m691,363r10858,e" filled="f" strokeweight=".34pt">
              <v:path arrowok="t"/>
            </v:shape>
            <w10:wrap anchorx="page"/>
          </v:group>
        </w:pic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usiness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ase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ment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| Sa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banes-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ey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| 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ocess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Imp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ovement</w:t>
      </w:r>
    </w:p>
    <w:p w14:paraId="61E5E9B3" w14:textId="77777777" w:rsidR="00844BD8" w:rsidRPr="0015336B" w:rsidRDefault="00C34642">
      <w:pPr>
        <w:spacing w:before="87" w:line="240" w:lineRule="exact"/>
        <w:ind w:left="120" w:right="8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 and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$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20-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depart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oped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mit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gated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sk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 fore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ng,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udget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15336B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Led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for Sarbane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Ox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ey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ng,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as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C436A84" w14:textId="77777777" w:rsidR="00844BD8" w:rsidRPr="0015336B" w:rsidRDefault="00C34642">
      <w:pPr>
        <w:tabs>
          <w:tab w:val="left" w:pos="820"/>
        </w:tabs>
        <w:spacing w:before="74"/>
        <w:ind w:left="840" w:right="354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throu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enha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vis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dete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tatus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on-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ng.</w:t>
      </w:r>
    </w:p>
    <w:p w14:paraId="515A38C5" w14:textId="77777777" w:rsidR="00844BD8" w:rsidRPr="0015336B" w:rsidRDefault="00C34642">
      <w:pPr>
        <w:tabs>
          <w:tab w:val="left" w:pos="840"/>
        </w:tabs>
        <w:spacing w:before="77"/>
        <w:ind w:left="840" w:right="291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z w:val="22"/>
          <w:szCs w:val="22"/>
        </w:rPr>
        <w:t>In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eff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3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5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%</w:t>
      </w:r>
      <w:r w:rsidRPr="001533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rough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 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 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et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cy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tegr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D40D036" w14:textId="77777777" w:rsidR="00844BD8" w:rsidRPr="0015336B" w:rsidRDefault="00844BD8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0A8057A6" w14:textId="77777777" w:rsidR="00844BD8" w:rsidRPr="0015336B" w:rsidRDefault="00C34642">
      <w:pPr>
        <w:ind w:left="120" w:right="7814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FI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NANC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L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LES:</w:t>
      </w:r>
    </w:p>
    <w:p w14:paraId="78AF3F56" w14:textId="77777777" w:rsidR="00844BD8" w:rsidRPr="0015336B" w:rsidRDefault="00C34642">
      <w:pPr>
        <w:spacing w:before="78"/>
        <w:ind w:left="120" w:right="8809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dren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 (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005)</w:t>
      </w:r>
    </w:p>
    <w:p w14:paraId="761DC3BE" w14:textId="77777777" w:rsidR="00844BD8" w:rsidRPr="0015336B" w:rsidRDefault="00C34642">
      <w:pPr>
        <w:tabs>
          <w:tab w:val="left" w:pos="840"/>
        </w:tabs>
        <w:spacing w:before="20" w:line="240" w:lineRule="exact"/>
        <w:ind w:left="840" w:right="383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 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portfo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$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550-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tal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 po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t-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EEB59D0" w14:textId="77777777" w:rsidR="00844BD8" w:rsidRPr="0015336B" w:rsidRDefault="00844BD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5E18243" w14:textId="77777777" w:rsidR="00844BD8" w:rsidRPr="0015336B" w:rsidRDefault="00C34642">
      <w:pPr>
        <w:ind w:left="120" w:right="8739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orpora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(2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04)</w:t>
      </w:r>
    </w:p>
    <w:p w14:paraId="474F2E5D" w14:textId="77777777" w:rsidR="00844BD8" w:rsidRPr="0015336B" w:rsidRDefault="00C34642">
      <w:pPr>
        <w:tabs>
          <w:tab w:val="left" w:pos="840"/>
        </w:tabs>
        <w:spacing w:before="18" w:line="240" w:lineRule="exact"/>
        <w:ind w:left="840" w:right="150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orth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operat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;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1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0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 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that 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4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%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3B28073" w14:textId="77777777" w:rsidR="00844BD8" w:rsidRPr="0015336B" w:rsidRDefault="00844BD8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1F68D60" w14:textId="77777777" w:rsidR="00844BD8" w:rsidRPr="0015336B" w:rsidRDefault="00C34642">
      <w:pPr>
        <w:ind w:left="120" w:right="6879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ght 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.; Spr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n,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(1995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003)</w:t>
      </w:r>
    </w:p>
    <w:p w14:paraId="5A9A6E4B" w14:textId="77777777" w:rsidR="00844BD8" w:rsidRPr="0015336B" w:rsidRDefault="00C34642">
      <w:pPr>
        <w:spacing w:before="2"/>
        <w:ind w:left="120" w:right="7548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pict w14:anchorId="23A50707">
          <v:group id="_x0000_s1032" style="position:absolute;left:0;text-align:left;margin-left:34.55pt;margin-top:15.9pt;width:542.9pt;height:0;z-index:-251654144;mso-position-horizontal-relative:page" coordorigin="691,318" coordsize="10858,0">
            <v:shape id="_x0000_s1033" style="position:absolute;left:691;top:318;width:10858;height:0" coordorigin="691,318" coordsize="10858,0" path="m691,318r10858,e" filled="f" strokeweight=".34pt">
              <v:path arrowok="t"/>
            </v:shape>
            <w10:wrap anchorx="page"/>
          </v:group>
        </w:pic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, 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71862BF4" w14:textId="77777777" w:rsidR="00844BD8" w:rsidRPr="0015336B" w:rsidRDefault="00C34642">
      <w:pPr>
        <w:spacing w:before="86"/>
        <w:ind w:left="120" w:right="5252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pict w14:anchorId="0D0B4B52">
          <v:group id="_x0000_s1030" style="position:absolute;left:0;text-align:left;margin-left:34.55pt;margin-top:18.05pt;width:542.9pt;height:0;z-index:-251653120;mso-position-horizontal-relative:page" coordorigin="691,361" coordsize="10858,0">
            <v:shape id="_x0000_s1031" style="position:absolute;left:691;top:361;width:10858;height:0" coordorigin="691,361" coordsize="10858,0" path="m691,361r10858,e" filled="f" strokeweight=".34pt">
              <v:path arrowok="t"/>
            </v:shape>
            <w10:wrap anchorx="page"/>
          </v:group>
        </w:pic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ultibillion-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ollar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udge</w:t>
      </w:r>
      <w:r w:rsidRPr="0015336B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am 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anagem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nt |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ost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Savings</w:t>
      </w:r>
    </w:p>
    <w:p w14:paraId="43512162" w14:textId="77777777" w:rsidR="00844BD8" w:rsidRPr="0015336B" w:rsidRDefault="00C34642">
      <w:pPr>
        <w:spacing w:before="87" w:line="240" w:lineRule="exact"/>
        <w:ind w:left="120" w:right="8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37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ng,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ng,</w:t>
      </w:r>
      <w:r w:rsidRPr="0015336B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he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ght</w:t>
      </w:r>
      <w:r w:rsidRPr="0015336B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$5-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 depart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nt; 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lli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n-do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budge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re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etr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nt,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oft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are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on.</w:t>
      </w:r>
    </w:p>
    <w:p w14:paraId="1A7A7C41" w14:textId="77777777" w:rsidR="00844BD8" w:rsidRPr="0015336B" w:rsidRDefault="00844B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7FD804F" w14:textId="77777777" w:rsidR="00844BD8" w:rsidRPr="0015336B" w:rsidRDefault="00C34642">
      <w:pPr>
        <w:tabs>
          <w:tab w:val="left" w:pos="820"/>
        </w:tabs>
        <w:ind w:left="840" w:right="375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aptured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$70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ear th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progr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 the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neff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3304778" w14:textId="77777777" w:rsidR="00844BD8" w:rsidRPr="0015336B" w:rsidRDefault="00844BD8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E32883A" w14:textId="77777777" w:rsidR="00844BD8" w:rsidRPr="0015336B" w:rsidRDefault="00C34642">
      <w:pPr>
        <w:tabs>
          <w:tab w:val="left" w:pos="820"/>
        </w:tabs>
        <w:spacing w:line="240" w:lineRule="exact"/>
        <w:ind w:left="840" w:right="373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z w:val="22"/>
          <w:szCs w:val="22"/>
        </w:rPr>
        <w:t>Led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for 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350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80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progr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ng, IT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to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3A11DC6" w14:textId="77777777" w:rsidR="00844BD8" w:rsidRPr="0015336B" w:rsidRDefault="00844B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6FFF358" w14:textId="77777777" w:rsidR="00844BD8" w:rsidRPr="0015336B" w:rsidRDefault="00C34642">
      <w:pPr>
        <w:ind w:left="441" w:right="60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15336B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oneered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 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ernal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tra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our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</w:t>
      </w:r>
    </w:p>
    <w:p w14:paraId="54275C92" w14:textId="77777777" w:rsidR="00844BD8" w:rsidRPr="0015336B" w:rsidRDefault="00C34642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z w:val="22"/>
          <w:szCs w:val="22"/>
        </w:rPr>
        <w:t>depart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nts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Ser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anuf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tur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IT,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IT.</w:t>
      </w:r>
    </w:p>
    <w:p w14:paraId="05173292" w14:textId="77777777" w:rsidR="00844BD8" w:rsidRPr="0015336B" w:rsidRDefault="00844BD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5FBC33C" w14:textId="77777777" w:rsidR="00844BD8" w:rsidRPr="0015336B" w:rsidRDefault="00C34642">
      <w:pPr>
        <w:tabs>
          <w:tab w:val="left" w:pos="840"/>
        </w:tabs>
        <w:ind w:left="840" w:right="170" w:hanging="360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15336B">
        <w:rPr>
          <w:rFonts w:asciiTheme="minorHAnsi" w:eastAsia="Century Gothic" w:hAnsiTheme="minorHAnsi" w:cstheme="minorHAnsi"/>
          <w:sz w:val="22"/>
          <w:szCs w:val="22"/>
        </w:rPr>
        <w:tab/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ty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gated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pote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; 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q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ontro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tra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ck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hedu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p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rfor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p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 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al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gned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 ob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67DB77B" w14:textId="77777777" w:rsidR="00844BD8" w:rsidRPr="0015336B" w:rsidRDefault="00844BD8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FF4A5A1" w14:textId="77777777" w:rsidR="00844BD8" w:rsidRPr="0015336B" w:rsidRDefault="00C34642">
      <w:pPr>
        <w:ind w:left="120" w:right="4736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hAnsiTheme="minorHAnsi" w:cstheme="minorHAnsi"/>
          <w:sz w:val="22"/>
          <w:szCs w:val="22"/>
        </w:rPr>
        <w:pict w14:anchorId="05554FFA">
          <v:group id="_x0000_s1028" style="position:absolute;left:0;text-align:left;margin-left:34.55pt;margin-top:24.95pt;width:542.9pt;height:0;z-index:-251652096;mso-position-horizontal-relative:page" coordorigin="691,499" coordsize="10858,0">
            <v:shape id="_x0000_s1029" style="position:absolute;left:691;top:499;width:10858;height:0" coordorigin="691,499" coordsize="10858,0" path="m691,499r10858,e" filled="f" strokeweight=".58pt">
              <v:path arrowok="t"/>
            </v:shape>
            <w10:wrap anchorx="page"/>
          </v:group>
        </w:pict>
      </w:r>
      <w:r w:rsidRPr="0015336B">
        <w:rPr>
          <w:rFonts w:asciiTheme="minorHAnsi" w:hAnsiTheme="minorHAnsi" w:cstheme="minorHAnsi"/>
          <w:sz w:val="22"/>
          <w:szCs w:val="22"/>
        </w:rPr>
        <w:pict w14:anchorId="34E9CC5D">
          <v:group id="_x0000_s1026" style="position:absolute;left:0;text-align:left;margin-left:34.55pt;margin-top:43.55pt;width:542.9pt;height:0;z-index:-251651072;mso-position-horizontal-relative:page" coordorigin="691,871" coordsize="10858,0">
            <v:shape id="_x0000_s1027" style="position:absolute;left:691;top:871;width:10858;height:0" coordorigin="691,871" coordsize="10858,0" path="m691,871r10858,e" filled="f" strokeweight=".58pt">
              <v:path arrowok="t"/>
            </v:shape>
            <w10:wrap anchorx="page"/>
          </v:group>
        </w:pic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Ea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ly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ee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 xml:space="preserve">:  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 of P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nd Ana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, Ph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obal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rpor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</w:t>
      </w:r>
    </w:p>
    <w:p w14:paraId="0782D0F5" w14:textId="77777777" w:rsidR="00844BD8" w:rsidRPr="0015336B" w:rsidRDefault="00844BD8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096F4B6" w14:textId="77777777" w:rsidR="00844BD8" w:rsidRPr="0015336B" w:rsidRDefault="00C34642">
      <w:pPr>
        <w:ind w:left="4922" w:right="492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du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b/>
          <w:sz w:val="22"/>
          <w:szCs w:val="22"/>
        </w:rPr>
        <w:t>n</w:t>
      </w:r>
    </w:p>
    <w:p w14:paraId="7A36BC4F" w14:textId="77777777" w:rsidR="00844BD8" w:rsidRPr="0015336B" w:rsidRDefault="00844BD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0E32CDF" w14:textId="77777777" w:rsidR="00844BD8" w:rsidRPr="0015336B" w:rsidRDefault="00C34642">
      <w:pPr>
        <w:spacing w:line="353" w:lineRule="auto"/>
        <w:ind w:left="120" w:right="3172"/>
        <w:rPr>
          <w:rFonts w:asciiTheme="minorHAnsi" w:eastAsia="Arial Narrow" w:hAnsiTheme="minorHAnsi" w:cstheme="minorHAnsi"/>
          <w:sz w:val="22"/>
          <w:szCs w:val="22"/>
        </w:rPr>
      </w:pP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 Bu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Ad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on, Bu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no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ics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e— State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r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J Ba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he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of 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e,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F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A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oun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—H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ob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Sta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t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bo</w:t>
      </w:r>
      <w:r w:rsidRPr="001533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1533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 xml:space="preserve">n, </w:t>
      </w:r>
      <w:r w:rsidRPr="001533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15336B">
        <w:rPr>
          <w:rFonts w:asciiTheme="minorHAnsi" w:eastAsia="Arial Narrow" w:hAnsiTheme="minorHAnsi" w:cstheme="minorHAnsi"/>
          <w:sz w:val="22"/>
          <w:szCs w:val="22"/>
        </w:rPr>
        <w:t>J</w:t>
      </w:r>
    </w:p>
    <w:sectPr w:rsidR="00844BD8" w:rsidRPr="0015336B">
      <w:pgSz w:w="12240" w:h="15840"/>
      <w:pgMar w:top="900" w:right="600" w:bottom="280" w:left="600" w:header="62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866A" w14:textId="77777777" w:rsidR="00C34642" w:rsidRDefault="00C34642">
      <w:r>
        <w:separator/>
      </w:r>
    </w:p>
  </w:endnote>
  <w:endnote w:type="continuationSeparator" w:id="0">
    <w:p w14:paraId="57091F24" w14:textId="77777777" w:rsidR="00C34642" w:rsidRDefault="00C3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2CF30" w14:textId="77777777" w:rsidR="00C34642" w:rsidRDefault="00C34642">
      <w:r>
        <w:separator/>
      </w:r>
    </w:p>
  </w:footnote>
  <w:footnote w:type="continuationSeparator" w:id="0">
    <w:p w14:paraId="58B73B9C" w14:textId="77777777" w:rsidR="00C34642" w:rsidRDefault="00C3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489E" w14:textId="73E9E1D2" w:rsidR="00844BD8" w:rsidRDefault="00844BD8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59776F"/>
    <w:multiLevelType w:val="multilevel"/>
    <w:tmpl w:val="826E3B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BD8"/>
    <w:rsid w:val="0015336B"/>
    <w:rsid w:val="00844BD8"/>
    <w:rsid w:val="00C3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88B02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533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33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wa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greatresumesfa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1076</Words>
  <Characters>6138</Characters>
  <Application>Microsoft Office Word</Application>
  <DocSecurity>0</DocSecurity>
  <Lines>51</Lines>
  <Paragraphs>14</Paragraphs>
  <ScaleCrop>false</ScaleCrop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2021-06-14T12:10:00Z</dcterms:created>
  <dcterms:modified xsi:type="dcterms:W3CDTF">2021-06-14T12:19:00Z</dcterms:modified>
</cp:coreProperties>
</file>